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4109A2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4109A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4109A2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109A2">
        <w:rPr>
          <w:rFonts w:asciiTheme="minorHAnsi" w:hAnsiTheme="minorHAnsi" w:cstheme="minorHAnsi"/>
          <w:sz w:val="24"/>
          <w:szCs w:val="24"/>
        </w:rPr>
        <w:t>UMOWA</w:t>
      </w:r>
      <w:r w:rsidR="00CE6794" w:rsidRPr="004109A2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4109A2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4109A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4109A2">
        <w:rPr>
          <w:rFonts w:asciiTheme="minorHAnsi" w:hAnsiTheme="minorHAnsi" w:cstheme="minorHAnsi"/>
          <w:b/>
          <w:szCs w:val="24"/>
        </w:rPr>
        <w:t xml:space="preserve">Nr </w:t>
      </w:r>
      <w:r w:rsidRPr="004109A2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4109A2">
        <w:rPr>
          <w:rFonts w:asciiTheme="minorHAnsi" w:hAnsiTheme="minorHAnsi" w:cstheme="minorHAnsi"/>
          <w:b/>
          <w:bCs/>
          <w:szCs w:val="24"/>
        </w:rPr>
        <w:t>……………….</w:t>
      </w:r>
      <w:r w:rsidRPr="004109A2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4109A2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4109A2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4109A2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4109A2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4109A2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4109A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4109A2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4109A2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4109A2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4109A2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4109A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4109A2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4109A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szCs w:val="24"/>
        </w:rPr>
        <w:t xml:space="preserve">zwaną dalej </w:t>
      </w:r>
      <w:r w:rsidRPr="004109A2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4109A2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4109A2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4109A2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4109A2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4109A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4109A2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4109A2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szCs w:val="24"/>
        </w:rPr>
        <w:t xml:space="preserve">zwaną dalej </w:t>
      </w:r>
      <w:r w:rsidRPr="004109A2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4109A2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4109A2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4109A2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4109A2">
        <w:rPr>
          <w:rFonts w:asciiTheme="minorHAnsi" w:hAnsiTheme="minorHAnsi" w:cstheme="minorHAnsi"/>
          <w:bCs/>
          <w:szCs w:val="24"/>
        </w:rPr>
        <w:br/>
      </w:r>
      <w:r w:rsidRPr="004109A2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4109A2">
        <w:rPr>
          <w:rFonts w:asciiTheme="minorHAnsi" w:hAnsiTheme="minorHAnsi" w:cstheme="minorHAnsi"/>
          <w:color w:val="000000"/>
          <w:szCs w:val="24"/>
        </w:rPr>
        <w:t>……………….</w:t>
      </w:r>
      <w:r w:rsidRPr="004109A2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4109A2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4109A2">
        <w:rPr>
          <w:rFonts w:asciiTheme="minorHAnsi" w:hAnsiTheme="minorHAnsi" w:cstheme="minorHAnsi"/>
          <w:szCs w:val="24"/>
        </w:rPr>
        <w:t>………………….</w:t>
      </w:r>
      <w:r w:rsidRPr="004109A2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4109A2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4109A2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4109A2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4109A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4109A2">
        <w:rPr>
          <w:rFonts w:asciiTheme="minorHAnsi" w:hAnsiTheme="minorHAnsi" w:cstheme="minorHAnsi"/>
        </w:rPr>
        <w:t xml:space="preserve">Przedmiotem </w:t>
      </w:r>
      <w:r w:rsidR="00FA4127" w:rsidRPr="004109A2">
        <w:rPr>
          <w:rFonts w:asciiTheme="minorHAnsi" w:hAnsiTheme="minorHAnsi" w:cstheme="minorHAnsi"/>
        </w:rPr>
        <w:t xml:space="preserve">umowy jest sprzedaż pojazdu marki </w:t>
      </w:r>
      <w:r w:rsidR="00FA4127" w:rsidRPr="004109A2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4109A2">
        <w:rPr>
          <w:rFonts w:asciiTheme="minorHAnsi" w:hAnsiTheme="minorHAnsi" w:cstheme="minorHAnsi"/>
        </w:rPr>
        <w:t xml:space="preserve">, rok produkcji </w:t>
      </w:r>
      <w:r w:rsidR="00FA4127" w:rsidRPr="004109A2">
        <w:rPr>
          <w:rFonts w:asciiTheme="minorHAnsi" w:hAnsiTheme="minorHAnsi" w:cstheme="minorHAnsi"/>
          <w:b/>
        </w:rPr>
        <w:t>……….</w:t>
      </w:r>
      <w:r w:rsidR="00FA4127" w:rsidRPr="004109A2">
        <w:rPr>
          <w:rFonts w:asciiTheme="minorHAnsi" w:hAnsiTheme="minorHAnsi" w:cstheme="minorHAnsi"/>
        </w:rPr>
        <w:t xml:space="preserve">, poj. silnika …………. ccm, numer VIN: </w:t>
      </w:r>
      <w:r w:rsidR="00FA4127" w:rsidRPr="004109A2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4109A2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4109A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4109A2">
        <w:rPr>
          <w:rFonts w:asciiTheme="minorHAnsi" w:hAnsiTheme="minorHAnsi" w:cstheme="minorHAnsi"/>
        </w:rPr>
        <w:t>Cenę pojazdu, o którym mowa w ust. 1</w:t>
      </w:r>
      <w:r w:rsidR="0098663D" w:rsidRPr="004109A2">
        <w:rPr>
          <w:rFonts w:asciiTheme="minorHAnsi" w:hAnsiTheme="minorHAnsi" w:cstheme="minorHAnsi"/>
        </w:rPr>
        <w:t>,</w:t>
      </w:r>
      <w:r w:rsidRPr="004109A2">
        <w:rPr>
          <w:rFonts w:asciiTheme="minorHAnsi" w:hAnsiTheme="minorHAnsi" w:cstheme="minorHAnsi"/>
        </w:rPr>
        <w:t xml:space="preserve"> ustalono na kwotę </w:t>
      </w:r>
      <w:r w:rsidR="00FA4127" w:rsidRPr="004109A2">
        <w:rPr>
          <w:rFonts w:asciiTheme="minorHAnsi" w:hAnsiTheme="minorHAnsi" w:cstheme="minorHAnsi"/>
          <w:b/>
        </w:rPr>
        <w:t>………….</w:t>
      </w:r>
      <w:r w:rsidRPr="004109A2">
        <w:rPr>
          <w:rFonts w:asciiTheme="minorHAnsi" w:hAnsiTheme="minorHAnsi" w:cstheme="minorHAnsi"/>
        </w:rPr>
        <w:t xml:space="preserve"> brutto, (słownie: </w:t>
      </w:r>
      <w:r w:rsidR="00FA4127" w:rsidRPr="004109A2">
        <w:rPr>
          <w:rFonts w:asciiTheme="minorHAnsi" w:hAnsiTheme="minorHAnsi" w:cstheme="minorHAnsi"/>
        </w:rPr>
        <w:t>……………..</w:t>
      </w:r>
      <w:r w:rsidRPr="004109A2">
        <w:rPr>
          <w:rFonts w:asciiTheme="minorHAnsi" w:hAnsiTheme="minorHAnsi" w:cstheme="minorHAnsi"/>
        </w:rPr>
        <w:t>).</w:t>
      </w:r>
    </w:p>
    <w:p w14:paraId="3BDD8E32" w14:textId="77777777" w:rsidR="00A11DA4" w:rsidRPr="004109A2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4109A2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4109A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4109A2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4109A2">
        <w:rPr>
          <w:rFonts w:asciiTheme="minorHAnsi" w:hAnsiTheme="minorHAnsi" w:cstheme="minorHAnsi"/>
          <w:b/>
        </w:rPr>
        <w:t>………..</w:t>
      </w:r>
      <w:r w:rsidRPr="004109A2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4109A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4109A2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4109A2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4109A2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4109A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4109A2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4109A2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4109A2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4109A2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4109A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4109A2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4109A2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4109A2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4109A2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4109A2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4109A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4109A2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4109A2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4109A2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4109A2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4109A2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4109A2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77777777" w:rsidR="00FA4127" w:rsidRPr="004109A2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4109A2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4109A2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</w:p>
    <w:p w14:paraId="120F72BE" w14:textId="3841A787" w:rsidR="00A11DA4" w:rsidRPr="004109A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4109A2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4109A2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4109A2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4109A2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4109A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4109A2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4109A2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4109A2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4109A2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4109A2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4109A2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4109A2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4109A2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4109A2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4109A2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4109A2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4109A2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4109A2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4109A2">
        <w:rPr>
          <w:rFonts w:asciiTheme="minorHAnsi" w:hAnsiTheme="minorHAnsi" w:cstheme="minorHAnsi"/>
          <w:b/>
          <w:szCs w:val="24"/>
        </w:rPr>
        <w:t xml:space="preserve">   </w:t>
      </w:r>
      <w:r w:rsidRPr="004109A2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4109A2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4109A2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4109A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4109A2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60C1F1E7" w:rsidR="00A35699" w:rsidRPr="004109A2" w:rsidRDefault="00A11DA4" w:rsidP="004109A2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4109A2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4109A2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EE077" w14:textId="77777777" w:rsidR="00777E59" w:rsidRDefault="00777E59">
      <w:r>
        <w:separator/>
      </w:r>
    </w:p>
  </w:endnote>
  <w:endnote w:type="continuationSeparator" w:id="0">
    <w:p w14:paraId="2EA9908F" w14:textId="77777777" w:rsidR="00777E59" w:rsidRDefault="0077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DD9DF" w14:textId="77777777" w:rsidR="00777E59" w:rsidRDefault="00777E59">
      <w:r>
        <w:separator/>
      </w:r>
    </w:p>
  </w:footnote>
  <w:footnote w:type="continuationSeparator" w:id="0">
    <w:p w14:paraId="15A50E70" w14:textId="77777777" w:rsidR="00777E59" w:rsidRDefault="00777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594971922">
    <w:abstractNumId w:val="0"/>
  </w:num>
  <w:num w:numId="2" w16cid:durableId="690763441">
    <w:abstractNumId w:val="1"/>
  </w:num>
  <w:num w:numId="3" w16cid:durableId="1996913009">
    <w:abstractNumId w:val="2"/>
  </w:num>
  <w:num w:numId="4" w16cid:durableId="1954969778">
    <w:abstractNumId w:val="3"/>
  </w:num>
  <w:num w:numId="5" w16cid:durableId="1827891867">
    <w:abstractNumId w:val="4"/>
  </w:num>
  <w:num w:numId="6" w16cid:durableId="2070416106">
    <w:abstractNumId w:val="18"/>
  </w:num>
  <w:num w:numId="7" w16cid:durableId="1009915187">
    <w:abstractNumId w:val="10"/>
  </w:num>
  <w:num w:numId="8" w16cid:durableId="1342514797">
    <w:abstractNumId w:val="8"/>
  </w:num>
  <w:num w:numId="9" w16cid:durableId="2030179928">
    <w:abstractNumId w:val="21"/>
  </w:num>
  <w:num w:numId="10" w16cid:durableId="417946400">
    <w:abstractNumId w:val="19"/>
  </w:num>
  <w:num w:numId="11" w16cid:durableId="43339293">
    <w:abstractNumId w:val="13"/>
  </w:num>
  <w:num w:numId="12" w16cid:durableId="904484625">
    <w:abstractNumId w:val="17"/>
  </w:num>
  <w:num w:numId="13" w16cid:durableId="1537814637">
    <w:abstractNumId w:val="9"/>
  </w:num>
  <w:num w:numId="14" w16cid:durableId="1598714509">
    <w:abstractNumId w:val="22"/>
  </w:num>
  <w:num w:numId="15" w16cid:durableId="2052729929">
    <w:abstractNumId w:val="11"/>
  </w:num>
  <w:num w:numId="16" w16cid:durableId="1545631805">
    <w:abstractNumId w:val="6"/>
  </w:num>
  <w:num w:numId="17" w16cid:durableId="470102863">
    <w:abstractNumId w:val="15"/>
  </w:num>
  <w:num w:numId="18" w16cid:durableId="1660159930">
    <w:abstractNumId w:val="20"/>
  </w:num>
  <w:num w:numId="19" w16cid:durableId="87360202">
    <w:abstractNumId w:val="5"/>
  </w:num>
  <w:num w:numId="20" w16cid:durableId="1924341832">
    <w:abstractNumId w:val="16"/>
  </w:num>
  <w:num w:numId="21" w16cid:durableId="1421832102">
    <w:abstractNumId w:val="12"/>
  </w:num>
  <w:num w:numId="22" w16cid:durableId="1430082566">
    <w:abstractNumId w:val="14"/>
  </w:num>
  <w:num w:numId="23" w16cid:durableId="12406733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32FB5"/>
    <w:rsid w:val="00047CC4"/>
    <w:rsid w:val="00054BE9"/>
    <w:rsid w:val="000576E5"/>
    <w:rsid w:val="00064296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104F1C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2509F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3A4B"/>
    <w:rsid w:val="003B679A"/>
    <w:rsid w:val="003C201B"/>
    <w:rsid w:val="003D0489"/>
    <w:rsid w:val="003D28EE"/>
    <w:rsid w:val="003D2A6E"/>
    <w:rsid w:val="003D7A53"/>
    <w:rsid w:val="003E2372"/>
    <w:rsid w:val="003E424E"/>
    <w:rsid w:val="003F327E"/>
    <w:rsid w:val="003F5212"/>
    <w:rsid w:val="004109A2"/>
    <w:rsid w:val="00411589"/>
    <w:rsid w:val="00423E15"/>
    <w:rsid w:val="00426C11"/>
    <w:rsid w:val="00427BEF"/>
    <w:rsid w:val="00443088"/>
    <w:rsid w:val="004442D4"/>
    <w:rsid w:val="00444460"/>
    <w:rsid w:val="00446EAC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77E59"/>
    <w:rsid w:val="007862AF"/>
    <w:rsid w:val="00790EC8"/>
    <w:rsid w:val="0079372F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477D7"/>
    <w:rsid w:val="00B508EF"/>
    <w:rsid w:val="00B50951"/>
    <w:rsid w:val="00B67824"/>
    <w:rsid w:val="00B7007D"/>
    <w:rsid w:val="00B70726"/>
    <w:rsid w:val="00B74C4D"/>
    <w:rsid w:val="00B804AB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93A1A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Cal-Kaczor Katarzyna</cp:lastModifiedBy>
  <cp:revision>23</cp:revision>
  <cp:lastPrinted>2019-03-26T10:26:00Z</cp:lastPrinted>
  <dcterms:created xsi:type="dcterms:W3CDTF">2022-09-12T10:47:00Z</dcterms:created>
  <dcterms:modified xsi:type="dcterms:W3CDTF">2026-05-05T13:31:00Z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